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D8" w:rsidRPr="000D2152" w:rsidRDefault="003A21D8" w:rsidP="003A21D8">
      <w:pPr>
        <w:tabs>
          <w:tab w:val="left" w:pos="70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</w:pPr>
      <w:r w:rsidRPr="000D2152"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  <w:t>КОНТРОЛЬНЫЕ ВОПРОСЫ</w:t>
      </w:r>
      <w:r w:rsidR="000D2152" w:rsidRPr="000D2152"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  <w:t xml:space="preserve"> ПО ЛАБОРАТОРНЫМ РАБОТАМ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Какие две большие группы вопросов рассматриваются для обеспечения безопасности данных?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 xml:space="preserve">Почему обеспечение безопасности данных не сводится только к вопросам предотвращения несанкционированного доступа к данным со стороны злоумышленников? 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Перечислите основные причины, почему пользователи не любят создавать архивные копии.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В каких случаях архивные копии создавать не требуется? Приведите примеры.</w:t>
      </w:r>
    </w:p>
    <w:p w:rsidR="003A21D8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Приведите примеры антивирусных программ, которые могут использоваться для защиты персонального компьютера от вредоносного программного обеспечения.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Какое средство виртуализации используете в ходе выполнения работы?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Назовите основные возможности системы «Резервное копирование и восстановление Windows».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Где можно размещать архивы, создаваемые системой «Резервное копирование и восстановление Windows»?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Поддерживается ли возможность размещения архивов, создаваемых системой «Резервное копирование и восстановление Windows», в облачных хранилищах (Microsoft Azure)?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Опишите процесс создания диска восстановления. Какое оборудование для этого потребуется?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Какие факторы способствуют использованию облачных хранилищ для архивирования данных?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 xml:space="preserve">С чем связаны основные возражения пользователей, опасающихся использовать облачные хранилища для архивирования данных? 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Для чего используется файл MARSagentinstaller.exe?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lastRenderedPageBreak/>
        <w:t>Перечислите основные этапы процесса резервного копирования файлов и папок с помощью службы архивации</w:t>
      </w:r>
      <w:r w:rsidR="00F17682"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 xml:space="preserve"> Azure с использованием модели </w:t>
      </w: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развертывания Resource Manager.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Что необходимо агенту служб восстановления Microsoft Azure для архивирования файлов в облако?</w:t>
      </w:r>
    </w:p>
    <w:p w:rsidR="00BD7E47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 xml:space="preserve">Перечислите этапы выполнения работы. </w:t>
      </w:r>
    </w:p>
    <w:p w:rsidR="000D2152" w:rsidRPr="000D2152" w:rsidRDefault="00BD7E47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  <w:t>Какое средство виртуализации используете в ходе выполнения работы?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tabs>
          <w:tab w:val="left" w:pos="707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8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Поясните параметр «Пароль должен отвечать требованиям сложности» и перечислите минимальные требования, которым должны удовлетворять пароли, если параметр включен.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Какие параметры входят в политику блокировки учётной записи?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Возможно ли, что учётная запись не будет блокирована при количестве ошибок большем, чем установленное пороговое значение?</w:t>
      </w:r>
    </w:p>
    <w:p w:rsidR="000D2152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Что такое и для чего применяется MMC?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Что такое оснастка?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В чём состоит отличие конфигурации компьютера от конфигурации пользователя в групповой политике?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Каким образом можно включить автозапуск программ через групповую политику?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При помощи какой команды можно получить список пользователей операционной системы? </w:t>
      </w:r>
    </w:p>
    <w:p w:rsidR="00DC2DC1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При помощи какой команды можно получить список групп пользователей операционной системы? </w:t>
      </w:r>
    </w:p>
    <w:p w:rsidR="000D2152" w:rsidRPr="000D2152" w:rsidRDefault="00DC2DC1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При помощи какой команды можно создать нового пользователя?</w:t>
      </w:r>
    </w:p>
    <w:p w:rsidR="00F91104" w:rsidRPr="000D2152" w:rsidRDefault="00714FBF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Для чего используется резервное копирование базы данных?</w:t>
      </w:r>
    </w:p>
    <w:p w:rsidR="00714FBF" w:rsidRPr="000D2152" w:rsidRDefault="00714FBF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Как осуществляется резервное копирование?</w:t>
      </w:r>
    </w:p>
    <w:p w:rsidR="005A1533" w:rsidRPr="000D2152" w:rsidRDefault="00714FBF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Как осуществляется восстановление базы данных из резервной копии?</w:t>
      </w:r>
    </w:p>
    <w:p w:rsidR="005A1533" w:rsidRPr="000D2152" w:rsidRDefault="008549F9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bookmarkStart w:id="0" w:name="_GoBack"/>
      <w:bookmarkEnd w:id="0"/>
      <w:r w:rsidRPr="000D2152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Для чего используется программное средство Cisco Packet Tracer?</w:t>
      </w:r>
    </w:p>
    <w:p w:rsidR="000D2152" w:rsidRPr="000D2152" w:rsidRDefault="008549F9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Посредством каких элементов происходит связывание двух ПК в 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Cisco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Packet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Tracer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549F9" w:rsidRPr="000D2152" w:rsidRDefault="008549F9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коммутатор отличается от хаба?</w:t>
      </w:r>
    </w:p>
    <w:p w:rsidR="008549F9" w:rsidRPr="000D2152" w:rsidRDefault="008549F9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существуют способы подключения к сетевому оборудованию?</w:t>
      </w:r>
    </w:p>
    <w:p w:rsidR="008549F9" w:rsidRPr="000D2152" w:rsidRDefault="008549F9" w:rsidP="000D2152">
      <w:pPr>
        <w:pStyle w:val="a9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возможности предоставляет технология 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VLAN</w:t>
      </w:r>
      <w:r w:rsidRPr="000D21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E3E1C" w:rsidRDefault="005E3E1C">
      <w:pP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</w:p>
    <w:sectPr w:rsidR="005E3E1C" w:rsidSect="00F80DD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348" w:rsidRDefault="00360348" w:rsidP="00F80DD5">
      <w:pPr>
        <w:spacing w:after="0" w:line="240" w:lineRule="auto"/>
      </w:pPr>
      <w:r>
        <w:separator/>
      </w:r>
    </w:p>
  </w:endnote>
  <w:endnote w:type="continuationSeparator" w:id="0">
    <w:p w:rsidR="00360348" w:rsidRDefault="00360348" w:rsidP="00F8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-1232695759"/>
      <w:docPartObj>
        <w:docPartGallery w:val="Page Numbers (Bottom of Page)"/>
        <w:docPartUnique/>
      </w:docPartObj>
    </w:sdtPr>
    <w:sdtEndPr/>
    <w:sdtContent>
      <w:p w:rsidR="00115EBB" w:rsidRPr="00F80DD5" w:rsidRDefault="00115EBB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F80DD5">
          <w:rPr>
            <w:rFonts w:ascii="Times New Roman" w:hAnsi="Times New Roman" w:cs="Times New Roman"/>
            <w:sz w:val="28"/>
          </w:rPr>
          <w:fldChar w:fldCharType="begin"/>
        </w:r>
        <w:r w:rsidRPr="00F80DD5">
          <w:rPr>
            <w:rFonts w:ascii="Times New Roman" w:hAnsi="Times New Roman" w:cs="Times New Roman"/>
            <w:sz w:val="28"/>
          </w:rPr>
          <w:instrText>PAGE   \* MERGEFORMAT</w:instrText>
        </w:r>
        <w:r w:rsidRPr="00F80DD5">
          <w:rPr>
            <w:rFonts w:ascii="Times New Roman" w:hAnsi="Times New Roman" w:cs="Times New Roman"/>
            <w:sz w:val="28"/>
          </w:rPr>
          <w:fldChar w:fldCharType="separate"/>
        </w:r>
        <w:r w:rsidR="000D2152">
          <w:rPr>
            <w:rFonts w:ascii="Times New Roman" w:hAnsi="Times New Roman" w:cs="Times New Roman"/>
            <w:noProof/>
            <w:sz w:val="28"/>
          </w:rPr>
          <w:t>3</w:t>
        </w:r>
        <w:r w:rsidRPr="00F80DD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15EBB" w:rsidRPr="00F80DD5" w:rsidRDefault="00115EBB">
    <w:pPr>
      <w:pStyle w:val="a7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348" w:rsidRDefault="00360348" w:rsidP="00F80DD5">
      <w:pPr>
        <w:spacing w:after="0" w:line="240" w:lineRule="auto"/>
      </w:pPr>
      <w:r>
        <w:separator/>
      </w:r>
    </w:p>
  </w:footnote>
  <w:footnote w:type="continuationSeparator" w:id="0">
    <w:p w:rsidR="00360348" w:rsidRDefault="00360348" w:rsidP="00F80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E15F55"/>
    <w:multiLevelType w:val="hybridMultilevel"/>
    <w:tmpl w:val="2446F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242F7"/>
    <w:multiLevelType w:val="hybridMultilevel"/>
    <w:tmpl w:val="80DCF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059F5"/>
    <w:multiLevelType w:val="hybridMultilevel"/>
    <w:tmpl w:val="BC44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B1E56"/>
    <w:multiLevelType w:val="multilevel"/>
    <w:tmpl w:val="11DC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A03F17"/>
    <w:multiLevelType w:val="hybridMultilevel"/>
    <w:tmpl w:val="33B62DB0"/>
    <w:lvl w:ilvl="0" w:tplc="7BCA65C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9350F"/>
    <w:multiLevelType w:val="hybridMultilevel"/>
    <w:tmpl w:val="834E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70D91"/>
    <w:multiLevelType w:val="hybridMultilevel"/>
    <w:tmpl w:val="596A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84DAD"/>
    <w:multiLevelType w:val="multilevel"/>
    <w:tmpl w:val="616A7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9BA2A35"/>
    <w:multiLevelType w:val="hybridMultilevel"/>
    <w:tmpl w:val="BC5E0D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1D6E60"/>
    <w:multiLevelType w:val="hybridMultilevel"/>
    <w:tmpl w:val="F614F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53BDE"/>
    <w:multiLevelType w:val="hybridMultilevel"/>
    <w:tmpl w:val="FD3C9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C99"/>
    <w:multiLevelType w:val="hybridMultilevel"/>
    <w:tmpl w:val="C64C0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E5FA0"/>
    <w:multiLevelType w:val="multilevel"/>
    <w:tmpl w:val="AA16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D01B35"/>
    <w:multiLevelType w:val="hybridMultilevel"/>
    <w:tmpl w:val="042A3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C3509"/>
    <w:multiLevelType w:val="multilevel"/>
    <w:tmpl w:val="531024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487C2A"/>
    <w:multiLevelType w:val="hybridMultilevel"/>
    <w:tmpl w:val="34AAC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35389"/>
    <w:multiLevelType w:val="hybridMultilevel"/>
    <w:tmpl w:val="E93E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831A8"/>
    <w:multiLevelType w:val="hybridMultilevel"/>
    <w:tmpl w:val="83468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F0DB4"/>
    <w:multiLevelType w:val="multilevel"/>
    <w:tmpl w:val="DD3018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19535B"/>
    <w:multiLevelType w:val="multilevel"/>
    <w:tmpl w:val="2348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003AB0"/>
    <w:multiLevelType w:val="multilevel"/>
    <w:tmpl w:val="7400C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5A3811"/>
    <w:multiLevelType w:val="hybridMultilevel"/>
    <w:tmpl w:val="B9569DCE"/>
    <w:lvl w:ilvl="0" w:tplc="D232701E">
      <w:start w:val="1"/>
      <w:numFmt w:val="decimal"/>
      <w:lvlText w:val="%1."/>
      <w:lvlJc w:val="left"/>
      <w:pPr>
        <w:ind w:left="1224" w:hanging="51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C93064"/>
    <w:multiLevelType w:val="hybridMultilevel"/>
    <w:tmpl w:val="9E4E9EB4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0218F"/>
    <w:multiLevelType w:val="hybridMultilevel"/>
    <w:tmpl w:val="35E889F8"/>
    <w:lvl w:ilvl="0" w:tplc="C620633A">
      <w:start w:val="1"/>
      <w:numFmt w:val="decimal"/>
      <w:lvlText w:val="%1.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FD309E"/>
    <w:multiLevelType w:val="hybridMultilevel"/>
    <w:tmpl w:val="E93E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D4DA7"/>
    <w:multiLevelType w:val="hybridMultilevel"/>
    <w:tmpl w:val="599A0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644E2"/>
    <w:multiLevelType w:val="multilevel"/>
    <w:tmpl w:val="AAC0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F9314E"/>
    <w:multiLevelType w:val="multilevel"/>
    <w:tmpl w:val="99F497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F14EDD"/>
    <w:multiLevelType w:val="multilevel"/>
    <w:tmpl w:val="9774E7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DC1875"/>
    <w:multiLevelType w:val="hybridMultilevel"/>
    <w:tmpl w:val="1264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139B6"/>
    <w:multiLevelType w:val="hybridMultilevel"/>
    <w:tmpl w:val="8FD20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B28AD"/>
    <w:multiLevelType w:val="hybridMultilevel"/>
    <w:tmpl w:val="8150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4"/>
  </w:num>
  <w:num w:numId="4">
    <w:abstractNumId w:val="28"/>
  </w:num>
  <w:num w:numId="5">
    <w:abstractNumId w:val="5"/>
  </w:num>
  <w:num w:numId="6">
    <w:abstractNumId w:val="32"/>
  </w:num>
  <w:num w:numId="7">
    <w:abstractNumId w:val="3"/>
  </w:num>
  <w:num w:numId="8">
    <w:abstractNumId w:val="9"/>
  </w:num>
  <w:num w:numId="9">
    <w:abstractNumId w:val="6"/>
  </w:num>
  <w:num w:numId="10">
    <w:abstractNumId w:val="31"/>
  </w:num>
  <w:num w:numId="11">
    <w:abstractNumId w:val="30"/>
  </w:num>
  <w:num w:numId="12">
    <w:abstractNumId w:val="21"/>
  </w:num>
  <w:num w:numId="13">
    <w:abstractNumId w:val="8"/>
  </w:num>
  <w:num w:numId="14">
    <w:abstractNumId w:val="33"/>
  </w:num>
  <w:num w:numId="15">
    <w:abstractNumId w:val="34"/>
  </w:num>
  <w:num w:numId="16">
    <w:abstractNumId w:val="4"/>
  </w:num>
  <w:num w:numId="17">
    <w:abstractNumId w:val="10"/>
  </w:num>
  <w:num w:numId="18">
    <w:abstractNumId w:val="19"/>
  </w:num>
  <w:num w:numId="19">
    <w:abstractNumId w:val="12"/>
  </w:num>
  <w:num w:numId="20">
    <w:abstractNumId w:val="27"/>
  </w:num>
  <w:num w:numId="21">
    <w:abstractNumId w:val="29"/>
  </w:num>
  <w:num w:numId="22">
    <w:abstractNumId w:val="17"/>
  </w:num>
  <w:num w:numId="23">
    <w:abstractNumId w:val="16"/>
  </w:num>
  <w:num w:numId="24">
    <w:abstractNumId w:val="18"/>
  </w:num>
  <w:num w:numId="25">
    <w:abstractNumId w:val="23"/>
  </w:num>
  <w:num w:numId="26">
    <w:abstractNumId w:val="15"/>
  </w:num>
  <w:num w:numId="27">
    <w:abstractNumId w:val="22"/>
  </w:num>
  <w:num w:numId="28">
    <w:abstractNumId w:val="25"/>
  </w:num>
  <w:num w:numId="29">
    <w:abstractNumId w:val="7"/>
  </w:num>
  <w:num w:numId="30">
    <w:abstractNumId w:val="20"/>
  </w:num>
  <w:num w:numId="31">
    <w:abstractNumId w:val="26"/>
  </w:num>
  <w:num w:numId="32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3A"/>
    <w:rsid w:val="00016852"/>
    <w:rsid w:val="000168CA"/>
    <w:rsid w:val="0002063E"/>
    <w:rsid w:val="000250FE"/>
    <w:rsid w:val="0002616A"/>
    <w:rsid w:val="000321C1"/>
    <w:rsid w:val="00036CC4"/>
    <w:rsid w:val="00037D01"/>
    <w:rsid w:val="000406C9"/>
    <w:rsid w:val="00041B0A"/>
    <w:rsid w:val="00044FA7"/>
    <w:rsid w:val="00050BE6"/>
    <w:rsid w:val="0006734B"/>
    <w:rsid w:val="00071476"/>
    <w:rsid w:val="000757AA"/>
    <w:rsid w:val="000812E8"/>
    <w:rsid w:val="00085D88"/>
    <w:rsid w:val="00094457"/>
    <w:rsid w:val="000A18B7"/>
    <w:rsid w:val="000A29C8"/>
    <w:rsid w:val="000A4AAE"/>
    <w:rsid w:val="000A6DF9"/>
    <w:rsid w:val="000A6E26"/>
    <w:rsid w:val="000C2F6E"/>
    <w:rsid w:val="000D2152"/>
    <w:rsid w:val="000D3F5E"/>
    <w:rsid w:val="000E0A82"/>
    <w:rsid w:val="000E4CC8"/>
    <w:rsid w:val="000F21BA"/>
    <w:rsid w:val="0011431B"/>
    <w:rsid w:val="00115EBB"/>
    <w:rsid w:val="0011780C"/>
    <w:rsid w:val="00121758"/>
    <w:rsid w:val="00124349"/>
    <w:rsid w:val="001254B6"/>
    <w:rsid w:val="00134B59"/>
    <w:rsid w:val="00134D8B"/>
    <w:rsid w:val="00136D27"/>
    <w:rsid w:val="00152650"/>
    <w:rsid w:val="00156157"/>
    <w:rsid w:val="00156E24"/>
    <w:rsid w:val="00157BD8"/>
    <w:rsid w:val="00161D2E"/>
    <w:rsid w:val="00162705"/>
    <w:rsid w:val="001638CD"/>
    <w:rsid w:val="00165237"/>
    <w:rsid w:val="0016678E"/>
    <w:rsid w:val="00166F7C"/>
    <w:rsid w:val="0017003B"/>
    <w:rsid w:val="00184C32"/>
    <w:rsid w:val="0018554D"/>
    <w:rsid w:val="00185B2B"/>
    <w:rsid w:val="00190EB7"/>
    <w:rsid w:val="00195C2E"/>
    <w:rsid w:val="001A1583"/>
    <w:rsid w:val="001A2E8B"/>
    <w:rsid w:val="001A5C29"/>
    <w:rsid w:val="001B458B"/>
    <w:rsid w:val="001C0009"/>
    <w:rsid w:val="001D16D2"/>
    <w:rsid w:val="001D1CA2"/>
    <w:rsid w:val="001D6277"/>
    <w:rsid w:val="001D793E"/>
    <w:rsid w:val="001E2825"/>
    <w:rsid w:val="001F05EA"/>
    <w:rsid w:val="001F4A05"/>
    <w:rsid w:val="002039B5"/>
    <w:rsid w:val="00210030"/>
    <w:rsid w:val="0021267B"/>
    <w:rsid w:val="002161A7"/>
    <w:rsid w:val="00220D79"/>
    <w:rsid w:val="002229B9"/>
    <w:rsid w:val="00234EB3"/>
    <w:rsid w:val="002448E1"/>
    <w:rsid w:val="00246912"/>
    <w:rsid w:val="002527C1"/>
    <w:rsid w:val="002568E7"/>
    <w:rsid w:val="00283505"/>
    <w:rsid w:val="002A211C"/>
    <w:rsid w:val="002A62AE"/>
    <w:rsid w:val="002B5090"/>
    <w:rsid w:val="002B609E"/>
    <w:rsid w:val="002C0F55"/>
    <w:rsid w:val="002C1F91"/>
    <w:rsid w:val="002C6035"/>
    <w:rsid w:val="002D456F"/>
    <w:rsid w:val="002E0ECF"/>
    <w:rsid w:val="002F0B62"/>
    <w:rsid w:val="0030551D"/>
    <w:rsid w:val="00325E3D"/>
    <w:rsid w:val="0035461F"/>
    <w:rsid w:val="00354D59"/>
    <w:rsid w:val="00360348"/>
    <w:rsid w:val="00362592"/>
    <w:rsid w:val="00366000"/>
    <w:rsid w:val="00366346"/>
    <w:rsid w:val="003710CA"/>
    <w:rsid w:val="0037556D"/>
    <w:rsid w:val="00376B50"/>
    <w:rsid w:val="0037726D"/>
    <w:rsid w:val="00384AEC"/>
    <w:rsid w:val="00396F2D"/>
    <w:rsid w:val="003A21D8"/>
    <w:rsid w:val="003A5968"/>
    <w:rsid w:val="003A705B"/>
    <w:rsid w:val="003B0127"/>
    <w:rsid w:val="003B2051"/>
    <w:rsid w:val="003B4055"/>
    <w:rsid w:val="003B4C83"/>
    <w:rsid w:val="003C3CC3"/>
    <w:rsid w:val="003D4336"/>
    <w:rsid w:val="003E2597"/>
    <w:rsid w:val="003E53D2"/>
    <w:rsid w:val="003F53F3"/>
    <w:rsid w:val="003F751D"/>
    <w:rsid w:val="004036FC"/>
    <w:rsid w:val="0040452E"/>
    <w:rsid w:val="004232B3"/>
    <w:rsid w:val="00425965"/>
    <w:rsid w:val="00435183"/>
    <w:rsid w:val="00444F7C"/>
    <w:rsid w:val="0045249A"/>
    <w:rsid w:val="004533D4"/>
    <w:rsid w:val="00457568"/>
    <w:rsid w:val="00457B4E"/>
    <w:rsid w:val="00463880"/>
    <w:rsid w:val="00463953"/>
    <w:rsid w:val="0046404B"/>
    <w:rsid w:val="00471CDD"/>
    <w:rsid w:val="0047218B"/>
    <w:rsid w:val="004723C7"/>
    <w:rsid w:val="004914F9"/>
    <w:rsid w:val="004918B4"/>
    <w:rsid w:val="00496DE3"/>
    <w:rsid w:val="004B5A06"/>
    <w:rsid w:val="004C57AA"/>
    <w:rsid w:val="004C74A4"/>
    <w:rsid w:val="004E626F"/>
    <w:rsid w:val="004E6F3A"/>
    <w:rsid w:val="004E7331"/>
    <w:rsid w:val="004F21F0"/>
    <w:rsid w:val="004F7A74"/>
    <w:rsid w:val="00500E8C"/>
    <w:rsid w:val="00507CEA"/>
    <w:rsid w:val="00525D61"/>
    <w:rsid w:val="005434CE"/>
    <w:rsid w:val="0055219B"/>
    <w:rsid w:val="00564961"/>
    <w:rsid w:val="00564EEC"/>
    <w:rsid w:val="0057083B"/>
    <w:rsid w:val="00573BDC"/>
    <w:rsid w:val="0057546E"/>
    <w:rsid w:val="0057694A"/>
    <w:rsid w:val="00582048"/>
    <w:rsid w:val="005848DF"/>
    <w:rsid w:val="005A0437"/>
    <w:rsid w:val="005A1533"/>
    <w:rsid w:val="005A2D18"/>
    <w:rsid w:val="005B6214"/>
    <w:rsid w:val="005D242A"/>
    <w:rsid w:val="005D244F"/>
    <w:rsid w:val="005E3E1C"/>
    <w:rsid w:val="005E5B45"/>
    <w:rsid w:val="005F6C0D"/>
    <w:rsid w:val="006062BE"/>
    <w:rsid w:val="0060644F"/>
    <w:rsid w:val="00613A5C"/>
    <w:rsid w:val="00614381"/>
    <w:rsid w:val="006169DA"/>
    <w:rsid w:val="00616C29"/>
    <w:rsid w:val="00660AF9"/>
    <w:rsid w:val="00662816"/>
    <w:rsid w:val="0066635F"/>
    <w:rsid w:val="00671E41"/>
    <w:rsid w:val="0067286D"/>
    <w:rsid w:val="0067720F"/>
    <w:rsid w:val="00680E5B"/>
    <w:rsid w:val="006848C0"/>
    <w:rsid w:val="006A0F46"/>
    <w:rsid w:val="006A2013"/>
    <w:rsid w:val="006A37B9"/>
    <w:rsid w:val="006A71F7"/>
    <w:rsid w:val="006A73CE"/>
    <w:rsid w:val="006B4AEC"/>
    <w:rsid w:val="006C136A"/>
    <w:rsid w:val="006C7D86"/>
    <w:rsid w:val="006D7B98"/>
    <w:rsid w:val="006E4119"/>
    <w:rsid w:val="006F2771"/>
    <w:rsid w:val="0070697A"/>
    <w:rsid w:val="00713ED7"/>
    <w:rsid w:val="00714FBF"/>
    <w:rsid w:val="00717803"/>
    <w:rsid w:val="00717B4E"/>
    <w:rsid w:val="007303AB"/>
    <w:rsid w:val="0074672F"/>
    <w:rsid w:val="00746B43"/>
    <w:rsid w:val="00761B3F"/>
    <w:rsid w:val="00770A45"/>
    <w:rsid w:val="00770F8F"/>
    <w:rsid w:val="007863E2"/>
    <w:rsid w:val="00790A1B"/>
    <w:rsid w:val="007916D7"/>
    <w:rsid w:val="00796196"/>
    <w:rsid w:val="007A5481"/>
    <w:rsid w:val="007A6C3D"/>
    <w:rsid w:val="007B24C8"/>
    <w:rsid w:val="007B3451"/>
    <w:rsid w:val="007C125A"/>
    <w:rsid w:val="007C50E7"/>
    <w:rsid w:val="007E6B31"/>
    <w:rsid w:val="007F602D"/>
    <w:rsid w:val="008002FE"/>
    <w:rsid w:val="008027B5"/>
    <w:rsid w:val="0082380B"/>
    <w:rsid w:val="00825CB7"/>
    <w:rsid w:val="00826F2E"/>
    <w:rsid w:val="00827A1D"/>
    <w:rsid w:val="008329E4"/>
    <w:rsid w:val="008354E2"/>
    <w:rsid w:val="00853A52"/>
    <w:rsid w:val="00853BE9"/>
    <w:rsid w:val="008549F9"/>
    <w:rsid w:val="00860397"/>
    <w:rsid w:val="0086259B"/>
    <w:rsid w:val="008626F4"/>
    <w:rsid w:val="00865FE8"/>
    <w:rsid w:val="00867CFB"/>
    <w:rsid w:val="00880796"/>
    <w:rsid w:val="0088199C"/>
    <w:rsid w:val="008875FB"/>
    <w:rsid w:val="008910A9"/>
    <w:rsid w:val="00892F0B"/>
    <w:rsid w:val="008967EE"/>
    <w:rsid w:val="008A3BF3"/>
    <w:rsid w:val="008B5757"/>
    <w:rsid w:val="008C34C2"/>
    <w:rsid w:val="008C7555"/>
    <w:rsid w:val="008D1155"/>
    <w:rsid w:val="008D44F1"/>
    <w:rsid w:val="008D4523"/>
    <w:rsid w:val="008E02B7"/>
    <w:rsid w:val="008E0A45"/>
    <w:rsid w:val="008E2BB2"/>
    <w:rsid w:val="008E52DE"/>
    <w:rsid w:val="008F6D23"/>
    <w:rsid w:val="00901965"/>
    <w:rsid w:val="009131F5"/>
    <w:rsid w:val="009148DE"/>
    <w:rsid w:val="00921E74"/>
    <w:rsid w:val="009301DC"/>
    <w:rsid w:val="00930818"/>
    <w:rsid w:val="00935CB7"/>
    <w:rsid w:val="0093651D"/>
    <w:rsid w:val="009434EA"/>
    <w:rsid w:val="009460E0"/>
    <w:rsid w:val="009A4DE7"/>
    <w:rsid w:val="009B4171"/>
    <w:rsid w:val="009B6E5F"/>
    <w:rsid w:val="009D716B"/>
    <w:rsid w:val="009D776D"/>
    <w:rsid w:val="009E3EA1"/>
    <w:rsid w:val="00A05FAD"/>
    <w:rsid w:val="00A129C2"/>
    <w:rsid w:val="00A139C0"/>
    <w:rsid w:val="00A16EB9"/>
    <w:rsid w:val="00A17FCF"/>
    <w:rsid w:val="00A242F8"/>
    <w:rsid w:val="00A317B6"/>
    <w:rsid w:val="00A371A8"/>
    <w:rsid w:val="00A43E04"/>
    <w:rsid w:val="00A47BB9"/>
    <w:rsid w:val="00A54B25"/>
    <w:rsid w:val="00A7753B"/>
    <w:rsid w:val="00A80A2F"/>
    <w:rsid w:val="00A85B31"/>
    <w:rsid w:val="00A90363"/>
    <w:rsid w:val="00A92632"/>
    <w:rsid w:val="00A9438A"/>
    <w:rsid w:val="00A95B1B"/>
    <w:rsid w:val="00AA6C78"/>
    <w:rsid w:val="00AA6DF0"/>
    <w:rsid w:val="00AB0CB8"/>
    <w:rsid w:val="00AC111D"/>
    <w:rsid w:val="00AC6086"/>
    <w:rsid w:val="00AC7AE0"/>
    <w:rsid w:val="00AD24A3"/>
    <w:rsid w:val="00AD4E49"/>
    <w:rsid w:val="00AE73E7"/>
    <w:rsid w:val="00B03787"/>
    <w:rsid w:val="00B1324A"/>
    <w:rsid w:val="00B14F70"/>
    <w:rsid w:val="00B15477"/>
    <w:rsid w:val="00B171CE"/>
    <w:rsid w:val="00B21023"/>
    <w:rsid w:val="00B32D3E"/>
    <w:rsid w:val="00B34AF9"/>
    <w:rsid w:val="00B510F1"/>
    <w:rsid w:val="00B52DBC"/>
    <w:rsid w:val="00B6667F"/>
    <w:rsid w:val="00B72554"/>
    <w:rsid w:val="00B746F2"/>
    <w:rsid w:val="00B74EC2"/>
    <w:rsid w:val="00B75F0F"/>
    <w:rsid w:val="00B828EE"/>
    <w:rsid w:val="00B86ECC"/>
    <w:rsid w:val="00B9465F"/>
    <w:rsid w:val="00B964A4"/>
    <w:rsid w:val="00BA0BD9"/>
    <w:rsid w:val="00BA69D4"/>
    <w:rsid w:val="00BB1DA5"/>
    <w:rsid w:val="00BB2982"/>
    <w:rsid w:val="00BB4542"/>
    <w:rsid w:val="00BB713E"/>
    <w:rsid w:val="00BC058A"/>
    <w:rsid w:val="00BD06DC"/>
    <w:rsid w:val="00BD422E"/>
    <w:rsid w:val="00BD6DE6"/>
    <w:rsid w:val="00BD7E47"/>
    <w:rsid w:val="00BE1C39"/>
    <w:rsid w:val="00BE4861"/>
    <w:rsid w:val="00C06497"/>
    <w:rsid w:val="00C072E6"/>
    <w:rsid w:val="00C078D3"/>
    <w:rsid w:val="00C15084"/>
    <w:rsid w:val="00C204D3"/>
    <w:rsid w:val="00C21312"/>
    <w:rsid w:val="00C25049"/>
    <w:rsid w:val="00C27C88"/>
    <w:rsid w:val="00C368F4"/>
    <w:rsid w:val="00C42586"/>
    <w:rsid w:val="00C47FFD"/>
    <w:rsid w:val="00C6535D"/>
    <w:rsid w:val="00C70264"/>
    <w:rsid w:val="00C70925"/>
    <w:rsid w:val="00C81041"/>
    <w:rsid w:val="00C83788"/>
    <w:rsid w:val="00C87E96"/>
    <w:rsid w:val="00C90ABD"/>
    <w:rsid w:val="00C92C11"/>
    <w:rsid w:val="00C9547B"/>
    <w:rsid w:val="00CA5CEC"/>
    <w:rsid w:val="00CB0C5B"/>
    <w:rsid w:val="00CB3F92"/>
    <w:rsid w:val="00CC3978"/>
    <w:rsid w:val="00CC6BA6"/>
    <w:rsid w:val="00CD36DE"/>
    <w:rsid w:val="00CE2C33"/>
    <w:rsid w:val="00CE4405"/>
    <w:rsid w:val="00CE7755"/>
    <w:rsid w:val="00CF0680"/>
    <w:rsid w:val="00CF406B"/>
    <w:rsid w:val="00D01EF2"/>
    <w:rsid w:val="00D06126"/>
    <w:rsid w:val="00D110A4"/>
    <w:rsid w:val="00D171B8"/>
    <w:rsid w:val="00D536C3"/>
    <w:rsid w:val="00D55857"/>
    <w:rsid w:val="00D6098D"/>
    <w:rsid w:val="00D648FC"/>
    <w:rsid w:val="00D84A76"/>
    <w:rsid w:val="00D96211"/>
    <w:rsid w:val="00DA7DD9"/>
    <w:rsid w:val="00DB0441"/>
    <w:rsid w:val="00DB40DB"/>
    <w:rsid w:val="00DB75C6"/>
    <w:rsid w:val="00DC2DC1"/>
    <w:rsid w:val="00DC3466"/>
    <w:rsid w:val="00DC5029"/>
    <w:rsid w:val="00DE12D2"/>
    <w:rsid w:val="00DF0DAF"/>
    <w:rsid w:val="00DF60EE"/>
    <w:rsid w:val="00DF68DC"/>
    <w:rsid w:val="00DF7053"/>
    <w:rsid w:val="00E02DC3"/>
    <w:rsid w:val="00E03079"/>
    <w:rsid w:val="00E26C42"/>
    <w:rsid w:val="00E27AB9"/>
    <w:rsid w:val="00E30AC3"/>
    <w:rsid w:val="00E33D3A"/>
    <w:rsid w:val="00E34A5B"/>
    <w:rsid w:val="00E35FB8"/>
    <w:rsid w:val="00E41CB0"/>
    <w:rsid w:val="00E433CD"/>
    <w:rsid w:val="00E70CE5"/>
    <w:rsid w:val="00E80AC7"/>
    <w:rsid w:val="00E87F9D"/>
    <w:rsid w:val="00E90EAF"/>
    <w:rsid w:val="00E94B8B"/>
    <w:rsid w:val="00E9546E"/>
    <w:rsid w:val="00E965D0"/>
    <w:rsid w:val="00EA7ED4"/>
    <w:rsid w:val="00EC3F24"/>
    <w:rsid w:val="00EE4000"/>
    <w:rsid w:val="00EF5C0B"/>
    <w:rsid w:val="00EF662F"/>
    <w:rsid w:val="00EF6C2E"/>
    <w:rsid w:val="00EF753C"/>
    <w:rsid w:val="00F06685"/>
    <w:rsid w:val="00F17682"/>
    <w:rsid w:val="00F2649E"/>
    <w:rsid w:val="00F276E8"/>
    <w:rsid w:val="00F27D56"/>
    <w:rsid w:val="00F34548"/>
    <w:rsid w:val="00F44742"/>
    <w:rsid w:val="00F61EDF"/>
    <w:rsid w:val="00F64B17"/>
    <w:rsid w:val="00F64E9C"/>
    <w:rsid w:val="00F80DD5"/>
    <w:rsid w:val="00F83000"/>
    <w:rsid w:val="00F86538"/>
    <w:rsid w:val="00F9097A"/>
    <w:rsid w:val="00F90E1E"/>
    <w:rsid w:val="00F91104"/>
    <w:rsid w:val="00F924EC"/>
    <w:rsid w:val="00F9766D"/>
    <w:rsid w:val="00FA0592"/>
    <w:rsid w:val="00FA2CA2"/>
    <w:rsid w:val="00FB3AB0"/>
    <w:rsid w:val="00FC6A7C"/>
    <w:rsid w:val="00FD5EF2"/>
    <w:rsid w:val="00FD73BF"/>
    <w:rsid w:val="00FE03C5"/>
    <w:rsid w:val="00FE0ED6"/>
    <w:rsid w:val="00FE66B5"/>
    <w:rsid w:val="00FF21C7"/>
    <w:rsid w:val="00FF78C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7575"/>
  <w15:chartTrackingRefBased/>
  <w15:docId w15:val="{717B48FD-559F-49EE-B688-A5164E1A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53C"/>
  </w:style>
  <w:style w:type="paragraph" w:styleId="1">
    <w:name w:val="heading 1"/>
    <w:basedOn w:val="a"/>
    <w:next w:val="a"/>
    <w:link w:val="10"/>
    <w:uiPriority w:val="9"/>
    <w:qFormat/>
    <w:rsid w:val="00E26C42"/>
    <w:pPr>
      <w:keepNext/>
      <w:keepLines/>
      <w:spacing w:before="24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72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7720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7E6B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7E6B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qFormat/>
    <w:rsid w:val="007E6B3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1100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C42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A92632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92632"/>
    <w:pPr>
      <w:spacing w:after="100"/>
    </w:pPr>
  </w:style>
  <w:style w:type="character" w:styleId="a4">
    <w:name w:val="Hyperlink"/>
    <w:basedOn w:val="a0"/>
    <w:uiPriority w:val="99"/>
    <w:unhideWhenUsed/>
    <w:rsid w:val="00A9263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8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DD5"/>
  </w:style>
  <w:style w:type="paragraph" w:styleId="a7">
    <w:name w:val="footer"/>
    <w:basedOn w:val="a"/>
    <w:link w:val="a8"/>
    <w:uiPriority w:val="99"/>
    <w:unhideWhenUsed/>
    <w:rsid w:val="00F8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DD5"/>
  </w:style>
  <w:style w:type="paragraph" w:styleId="a9">
    <w:name w:val="List Paragraph"/>
    <w:basedOn w:val="a"/>
    <w:uiPriority w:val="34"/>
    <w:qFormat/>
    <w:rsid w:val="009A4DE7"/>
    <w:pPr>
      <w:ind w:left="720"/>
      <w:contextualSpacing/>
    </w:pPr>
  </w:style>
  <w:style w:type="character" w:customStyle="1" w:styleId="apple-converted-space">
    <w:name w:val="apple-converted-space"/>
    <w:rsid w:val="006E4119"/>
  </w:style>
  <w:style w:type="character" w:customStyle="1" w:styleId="20">
    <w:name w:val="Заголовок 2 Знак"/>
    <w:basedOn w:val="a0"/>
    <w:link w:val="2"/>
    <w:uiPriority w:val="9"/>
    <w:rsid w:val="0067720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67720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rsid w:val="0067720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b">
    <w:name w:val="Strong"/>
    <w:qFormat/>
    <w:rsid w:val="0067720F"/>
    <w:rPr>
      <w:b/>
      <w:bCs/>
    </w:rPr>
  </w:style>
  <w:style w:type="character" w:styleId="ac">
    <w:name w:val="Emphasis"/>
    <w:qFormat/>
    <w:rsid w:val="0067720F"/>
    <w:rPr>
      <w:i/>
      <w:iCs/>
    </w:rPr>
  </w:style>
  <w:style w:type="paragraph" w:styleId="31">
    <w:name w:val="toc 3"/>
    <w:basedOn w:val="a"/>
    <w:next w:val="a"/>
    <w:autoRedefine/>
    <w:uiPriority w:val="39"/>
    <w:unhideWhenUsed/>
    <w:rsid w:val="00EA7ED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A7ED4"/>
    <w:pPr>
      <w:spacing w:after="100"/>
      <w:ind w:left="220"/>
    </w:pPr>
  </w:style>
  <w:style w:type="paragraph" w:styleId="ad">
    <w:name w:val="footnote text"/>
    <w:basedOn w:val="a"/>
    <w:link w:val="ae"/>
    <w:uiPriority w:val="99"/>
    <w:semiHidden/>
    <w:unhideWhenUsed/>
    <w:rsid w:val="00444F7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44F7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44F7C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6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1">
    <w:name w:val="Table Grid"/>
    <w:basedOn w:val="a1"/>
    <w:uiPriority w:val="39"/>
    <w:rsid w:val="004C7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E6B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E6B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6B31"/>
    <w:rPr>
      <w:rFonts w:ascii="Times New Roman" w:eastAsia="Times New Roman" w:hAnsi="Times New Roman" w:cs="Times New Roman"/>
      <w:b/>
      <w:bCs/>
      <w:color w:val="110022"/>
      <w:sz w:val="20"/>
      <w:szCs w:val="20"/>
      <w:lang w:eastAsia="ru-RU"/>
    </w:rPr>
  </w:style>
  <w:style w:type="paragraph" w:styleId="af2">
    <w:name w:val="Body Text"/>
    <w:basedOn w:val="a"/>
    <w:link w:val="af3"/>
    <w:semiHidden/>
    <w:rsid w:val="007E6B31"/>
    <w:pPr>
      <w:overflowPunct w:val="0"/>
      <w:autoSpaceDE w:val="0"/>
      <w:autoSpaceDN w:val="0"/>
      <w:adjustRightInd w:val="0"/>
      <w:spacing w:after="0" w:line="240" w:lineRule="auto"/>
      <w:ind w:right="140"/>
      <w:jc w:val="both"/>
      <w:textAlignment w:val="baseline"/>
    </w:pPr>
    <w:rPr>
      <w:rFonts w:ascii="Times New Roman" w:eastAsia="Times New Roman" w:hAnsi="Times New Roman" w:cs="Times New Roman"/>
      <w:kern w:val="16"/>
      <w:position w:val="-6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7E6B31"/>
    <w:rPr>
      <w:rFonts w:ascii="Times New Roman" w:eastAsia="Times New Roman" w:hAnsi="Times New Roman" w:cs="Times New Roman"/>
      <w:kern w:val="16"/>
      <w:position w:val="-6"/>
      <w:sz w:val="28"/>
      <w:szCs w:val="20"/>
      <w:lang w:eastAsia="ru-RU"/>
    </w:rPr>
  </w:style>
  <w:style w:type="paragraph" w:styleId="af4">
    <w:name w:val="Body Text Indent"/>
    <w:basedOn w:val="a"/>
    <w:link w:val="af5"/>
    <w:semiHidden/>
    <w:rsid w:val="007E6B31"/>
    <w:pPr>
      <w:overflowPunct w:val="0"/>
      <w:autoSpaceDE w:val="0"/>
      <w:autoSpaceDN w:val="0"/>
      <w:adjustRightInd w:val="0"/>
      <w:spacing w:after="0" w:line="240" w:lineRule="auto"/>
      <w:ind w:left="5220" w:firstLine="142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7E6B3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example1">
    <w:name w:val="texample1"/>
    <w:rsid w:val="007E6B31"/>
    <w:rPr>
      <w:rFonts w:ascii="Courier New" w:hAnsi="Courier New" w:cs="Courier New" w:hint="default"/>
      <w:color w:val="222222"/>
      <w:sz w:val="20"/>
      <w:szCs w:val="20"/>
    </w:rPr>
  </w:style>
  <w:style w:type="character" w:customStyle="1" w:styleId="xmlemitalic1">
    <w:name w:val="xml_em_italic1"/>
    <w:rsid w:val="007E6B31"/>
    <w:rPr>
      <w:i/>
      <w:iCs/>
    </w:rPr>
  </w:style>
  <w:style w:type="paragraph" w:styleId="HTML">
    <w:name w:val="HTML Preformatted"/>
    <w:basedOn w:val="a"/>
    <w:link w:val="HTML0"/>
    <w:semiHidden/>
    <w:rsid w:val="007E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E6B31"/>
    <w:rPr>
      <w:rFonts w:ascii="Courier New" w:eastAsia="Courier New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7E6B31"/>
    <w:pPr>
      <w:spacing w:after="0" w:line="240" w:lineRule="auto"/>
      <w:ind w:firstLine="7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7E6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1">
    <w:name w:val="HTML Typewriter"/>
    <w:semiHidden/>
    <w:rsid w:val="007E6B31"/>
    <w:rPr>
      <w:rFonts w:ascii="Courier New" w:eastAsia="Courier New" w:hAnsi="Courier New" w:cs="Courier New"/>
      <w:sz w:val="20"/>
      <w:szCs w:val="20"/>
    </w:rPr>
  </w:style>
  <w:style w:type="paragraph" w:customStyle="1" w:styleId="HTML10">
    <w:name w:val="Стандартный HTML1"/>
    <w:basedOn w:val="a"/>
    <w:rsid w:val="007E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80" w:after="18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HTML2">
    <w:name w:val="HTML Sample"/>
    <w:semiHidden/>
    <w:rsid w:val="007E6B31"/>
    <w:rPr>
      <w:rFonts w:ascii="Courier New" w:eastAsia="Courier New" w:hAnsi="Courier New" w:cs="Courier New"/>
    </w:rPr>
  </w:style>
  <w:style w:type="character" w:styleId="HTML3">
    <w:name w:val="HTML Keyboard"/>
    <w:semiHidden/>
    <w:rsid w:val="007E6B31"/>
    <w:rPr>
      <w:rFonts w:ascii="Courier New" w:eastAsia="Courier New" w:hAnsi="Courier New" w:cs="Courier New"/>
      <w:sz w:val="20"/>
      <w:szCs w:val="20"/>
    </w:rPr>
  </w:style>
  <w:style w:type="character" w:customStyle="1" w:styleId="refentrytitle">
    <w:name w:val="refentrytitle"/>
    <w:basedOn w:val="a0"/>
    <w:rsid w:val="007E6B31"/>
  </w:style>
  <w:style w:type="character" w:customStyle="1" w:styleId="citerefentry">
    <w:name w:val="citerefentry"/>
    <w:basedOn w:val="a0"/>
    <w:rsid w:val="007E6B31"/>
  </w:style>
  <w:style w:type="paragraph" w:styleId="32">
    <w:name w:val="Body Text 3"/>
    <w:basedOn w:val="a"/>
    <w:link w:val="33"/>
    <w:uiPriority w:val="99"/>
    <w:semiHidden/>
    <w:unhideWhenUsed/>
    <w:rsid w:val="007E6B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E6B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00">
    <w:name w:val="20"/>
    <w:basedOn w:val="a"/>
    <w:rsid w:val="007E6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uiPriority w:val="99"/>
    <w:semiHidden/>
    <w:unhideWhenUsed/>
    <w:rsid w:val="007E6B3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313">
          <w:marLeft w:val="0"/>
          <w:marRight w:val="0"/>
          <w:marTop w:val="0"/>
          <w:marBottom w:val="0"/>
          <w:divBdr>
            <w:top w:val="single" w:sz="6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08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9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22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617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45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6816">
          <w:marLeft w:val="0"/>
          <w:marRight w:val="0"/>
          <w:marTop w:val="0"/>
          <w:marBottom w:val="0"/>
          <w:divBdr>
            <w:top w:val="single" w:sz="6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4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198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800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65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81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98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37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19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8F82F-A39D-4CA5-9F0D-BBC70967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8328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254</cp:revision>
  <dcterms:created xsi:type="dcterms:W3CDTF">2021-07-10T17:25:00Z</dcterms:created>
  <dcterms:modified xsi:type="dcterms:W3CDTF">2021-09-10T18:37:00Z</dcterms:modified>
</cp:coreProperties>
</file>